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141F4D59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MO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3CFCFA17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F2544E" w:rsidRPr="00F2544E">
        <w:rPr>
          <w:rFonts w:cs="Arial"/>
          <w:szCs w:val="20"/>
        </w:rPr>
        <w:t>12</w:t>
      </w:r>
      <w:r w:rsidR="00840392" w:rsidRPr="00F2544E">
        <w:rPr>
          <w:rFonts w:cs="Arial"/>
          <w:szCs w:val="20"/>
        </w:rPr>
        <w:t>.</w:t>
      </w:r>
      <w:r w:rsidR="00F2544E">
        <w:rPr>
          <w:rFonts w:cs="Arial"/>
          <w:szCs w:val="20"/>
        </w:rPr>
        <w:t> </w:t>
      </w:r>
      <w:r w:rsidR="00F2544E" w:rsidRPr="00F2544E">
        <w:rPr>
          <w:rFonts w:cs="Arial"/>
          <w:szCs w:val="20"/>
        </w:rPr>
        <w:t>8</w:t>
      </w:r>
      <w:r w:rsidR="00840392" w:rsidRPr="00F2544E">
        <w:rPr>
          <w:rFonts w:cs="Arial"/>
          <w:szCs w:val="20"/>
        </w:rPr>
        <w:t>.</w:t>
      </w:r>
      <w:r w:rsidR="00F2544E">
        <w:rPr>
          <w:rFonts w:cs="Arial"/>
          <w:szCs w:val="20"/>
        </w:rPr>
        <w:t> </w:t>
      </w:r>
      <w:bookmarkStart w:id="0" w:name="_GoBack"/>
      <w:bookmarkEnd w:id="0"/>
      <w:r w:rsidR="00840392" w:rsidRPr="00F2544E">
        <w:rPr>
          <w:rFonts w:cs="Arial"/>
          <w:szCs w:val="20"/>
        </w:rPr>
        <w:t>202</w:t>
      </w:r>
      <w:r w:rsidR="004C2ADC" w:rsidRPr="00F2544E">
        <w:rPr>
          <w:rFonts w:cs="Arial"/>
          <w:szCs w:val="20"/>
        </w:rPr>
        <w:t>4</w:t>
      </w:r>
      <w:r w:rsidR="00840392" w:rsidRPr="00F2544E">
        <w:rPr>
          <w:rFonts w:cs="Arial"/>
          <w:szCs w:val="20"/>
        </w:rPr>
        <w:t xml:space="preserve"> </w:t>
      </w:r>
      <w:r w:rsidRPr="00F2544E">
        <w:rPr>
          <w:rFonts w:cs="Arial"/>
          <w:szCs w:val="20"/>
        </w:rPr>
        <w:t>na</w:t>
      </w:r>
      <w:r>
        <w:rPr>
          <w:rFonts w:cs="Arial"/>
          <w:szCs w:val="20"/>
        </w:rPr>
        <w:t xml:space="preserve">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4C2ADC">
        <w:rPr>
          <w:rFonts w:cs="Arial"/>
          <w:szCs w:val="20"/>
        </w:rPr>
        <w:t>2A</w:t>
      </w:r>
      <w:r w:rsidR="00524DC5">
        <w:rPr>
          <w:rFonts w:cs="Arial"/>
          <w:szCs w:val="20"/>
        </w:rPr>
        <w:t xml:space="preserve"> </w:t>
      </w:r>
      <w:r w:rsidR="004C2ADC">
        <w:rPr>
          <w:rFonts w:cs="Arial"/>
          <w:szCs w:val="20"/>
        </w:rPr>
        <w:t>nafta 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623710" w:rsidRPr="00623710">
        <w:rPr>
          <w:rFonts w:cs="Arial"/>
          <w:szCs w:val="20"/>
        </w:rPr>
        <w:t>N006/24/V00003127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 w:rsidRPr="00C8621E">
        <w:rPr>
          <w:rFonts w:cs="Arial"/>
          <w:szCs w:val="20"/>
          <w:highlight w:val="yellow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0A6748AF" w14:textId="77777777" w:rsidR="00102868" w:rsidRPr="00584BE3" w:rsidRDefault="00102868" w:rsidP="00102868">
      <w:pPr>
        <w:jc w:val="both"/>
        <w:rPr>
          <w:rFonts w:cs="Arial"/>
          <w:b/>
        </w:rPr>
      </w:pPr>
      <w:r w:rsidRPr="00584BE3">
        <w:rPr>
          <w:rFonts w:cs="Arial"/>
          <w:b/>
        </w:rPr>
        <w:t>Škoda Auto a.s.</w:t>
      </w:r>
    </w:p>
    <w:p w14:paraId="375C24C9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sídlo: tř. Václava Klementa 869, 293 01 Mladá Boleslav</w:t>
      </w:r>
    </w:p>
    <w:p w14:paraId="64FC0A3C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zapsaný/á v obchodním rejstříku vedeném u Městského soudu v Praze pod spisovou značkou Rg. B 332</w:t>
      </w:r>
    </w:p>
    <w:p w14:paraId="34218A1F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IČO: 00177041</w:t>
      </w:r>
    </w:p>
    <w:p w14:paraId="05BC9770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DIČ: CZ00177041</w:t>
      </w:r>
    </w:p>
    <w:p w14:paraId="2F0A64CD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banka: UniCredit Bank CZ and SK, a.s.</w:t>
      </w:r>
    </w:p>
    <w:p w14:paraId="3CC9E065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č. účtu: 1000053254/2700</w:t>
      </w:r>
    </w:p>
    <w:p w14:paraId="27B246F4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ID datové schránky: 67wchuf</w:t>
      </w:r>
    </w:p>
    <w:p w14:paraId="7D58C452" w14:textId="77777777" w:rsidR="00102868" w:rsidRPr="00584BE3" w:rsidRDefault="00102868" w:rsidP="00102868">
      <w:pPr>
        <w:jc w:val="both"/>
        <w:rPr>
          <w:rFonts w:cs="Arial"/>
        </w:rPr>
      </w:pPr>
      <w:r w:rsidRPr="00584BE3">
        <w:rPr>
          <w:rFonts w:cs="Arial"/>
        </w:rPr>
        <w:t>zastoupená: Ing. Tomáš Duchoň, vedoucí Prodej ČR</w:t>
      </w:r>
    </w:p>
    <w:p w14:paraId="51707B25" w14:textId="77777777" w:rsidR="00102868" w:rsidRPr="00584BE3" w:rsidRDefault="00102868" w:rsidP="00102868">
      <w:pPr>
        <w:keepNext w:val="0"/>
        <w:ind w:left="708"/>
        <w:jc w:val="both"/>
        <w:rPr>
          <w:rFonts w:cs="Arial"/>
        </w:rPr>
      </w:pPr>
      <w:r w:rsidRPr="00584BE3">
        <w:rPr>
          <w:rFonts w:cs="Arial"/>
        </w:rPr>
        <w:t xml:space="preserve">        Ing. Jan Pícha, vedoucí Servisní služby ČR</w:t>
      </w:r>
    </w:p>
    <w:p w14:paraId="134A940E" w14:textId="7809F7CA" w:rsidR="006B360A" w:rsidRPr="00102868" w:rsidRDefault="00102868" w:rsidP="006B360A">
      <w:pPr>
        <w:jc w:val="both"/>
        <w:rPr>
          <w:rFonts w:cs="Arial"/>
        </w:rPr>
      </w:pPr>
      <w:r w:rsidRPr="00584BE3">
        <w:rPr>
          <w:rFonts w:cs="Arial"/>
        </w:rPr>
        <w:lastRenderedPageBreak/>
        <w:t xml:space="preserve">kontaktní osoba: Ing. Karolína Kapounová, </w:t>
      </w:r>
      <w:hyperlink r:id="rId8" w:history="1">
        <w:r w:rsidRPr="00584BE3">
          <w:rPr>
            <w:rStyle w:val="Hypertextovodkaz"/>
            <w:rFonts w:cs="Arial"/>
          </w:rPr>
          <w:t>karolina.kapounova@skoda-auto.cz</w:t>
        </w:r>
      </w:hyperlink>
      <w:r w:rsidRPr="00584BE3">
        <w:rPr>
          <w:rFonts w:cs="Arial"/>
        </w:rPr>
        <w:t>, 604 292 376</w:t>
      </w: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6F8772A4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</w:t>
      </w:r>
      <w:r w:rsidR="00C7795C">
        <w:rPr>
          <w:rFonts w:cs="Arial"/>
          <w:szCs w:val="20"/>
        </w:rPr>
        <w:t> </w:t>
      </w:r>
      <w:r w:rsidR="008D70D6">
        <w:rPr>
          <w:rFonts w:cs="Arial"/>
          <w:szCs w:val="20"/>
        </w:rPr>
        <w:t>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040F8A">
        <w:rPr>
          <w:rFonts w:cs="Arial"/>
          <w:szCs w:val="20"/>
        </w:rPr>
        <w:t>2A nafta manuál</w:t>
      </w:r>
      <w:r w:rsidR="00AD349A">
        <w:rPr>
          <w:rFonts w:cs="Arial"/>
          <w:szCs w:val="20"/>
        </w:rPr>
        <w:t>“</w:t>
      </w:r>
      <w:r w:rsidRPr="00130C56">
        <w:rPr>
          <w:rFonts w:cs="Arial"/>
          <w:i/>
          <w:szCs w:val="20"/>
        </w:rPr>
        <w:t xml:space="preserve">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4D7E10">
        <w:rPr>
          <w:rFonts w:cs="Arial"/>
          <w:szCs w:val="20"/>
        </w:rPr>
        <w:t>2. 4. 2024</w:t>
      </w:r>
      <w:r w:rsidRPr="006711F9">
        <w:rPr>
          <w:rFonts w:cs="Arial"/>
          <w:szCs w:val="20"/>
        </w:rPr>
        <w:t xml:space="preserve"> pod evidenčním číslem </w:t>
      </w:r>
      <w:r w:rsidR="004D7E10" w:rsidRPr="004D7E10">
        <w:rPr>
          <w:rFonts w:cs="Arial"/>
          <w:szCs w:val="20"/>
        </w:rPr>
        <w:t>Z2024-010946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540295B1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D4B69D9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B5E7A00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7B44F0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E109D99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330D215F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9C602DF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37FA3929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FE5CCF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04358D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</w:t>
      </w:r>
      <w:r w:rsidR="00FE5CCF">
        <w:t> </w:t>
      </w:r>
      <w:r w:rsidRPr="00C70C7A">
        <w:t xml:space="preserve">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6A7A5F0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="00D0217D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5F625049" w14:textId="77777777" w:rsidR="00DE771A" w:rsidRDefault="00DE771A" w:rsidP="00DE771A">
      <w:pPr>
        <w:spacing w:before="120" w:after="120"/>
        <w:rPr>
          <w:rFonts w:cs="Arial"/>
          <w:szCs w:val="20"/>
        </w:rPr>
      </w:pPr>
    </w:p>
    <w:p w14:paraId="59AEF794" w14:textId="77777777" w:rsidR="00DE771A" w:rsidRDefault="00DE771A" w:rsidP="00DE771A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>.............................................................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>.................................................................</w:t>
      </w:r>
    </w:p>
    <w:p w14:paraId="285CDAA9" w14:textId="77777777" w:rsidR="00DE771A" w:rsidRPr="00584BE3" w:rsidRDefault="00DE771A" w:rsidP="00835AAB">
      <w:pPr>
        <w:ind w:left="4956" w:hanging="353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584BE3">
        <w:rPr>
          <w:rFonts w:cs="Arial"/>
        </w:rPr>
        <w:t>Ing. Tomáš Duchoň</w:t>
      </w:r>
    </w:p>
    <w:p w14:paraId="0D3D3C78" w14:textId="77777777" w:rsidR="00DE771A" w:rsidRPr="00584BE3" w:rsidRDefault="00DE771A" w:rsidP="00DE771A">
      <w:pPr>
        <w:ind w:left="5664" w:firstLine="708"/>
        <w:rPr>
          <w:rFonts w:cs="Arial"/>
        </w:rPr>
      </w:pPr>
      <w:r w:rsidRPr="00584BE3">
        <w:rPr>
          <w:rFonts w:cs="Arial"/>
        </w:rPr>
        <w:t>vedoucí Prodej ČR</w:t>
      </w:r>
    </w:p>
    <w:p w14:paraId="01458E7B" w14:textId="77777777" w:rsidR="00DE771A" w:rsidRPr="00584BE3" w:rsidRDefault="00DE771A" w:rsidP="00DE771A">
      <w:pPr>
        <w:spacing w:before="120" w:after="120"/>
        <w:rPr>
          <w:rFonts w:cs="Arial"/>
          <w:szCs w:val="20"/>
        </w:rPr>
      </w:pPr>
    </w:p>
    <w:p w14:paraId="6477B1B7" w14:textId="77777777" w:rsidR="00DE771A" w:rsidRPr="00584BE3" w:rsidRDefault="00DE771A" w:rsidP="00DE771A">
      <w:pPr>
        <w:autoSpaceDE w:val="0"/>
        <w:ind w:left="-1"/>
        <w:jc w:val="both"/>
      </w:pPr>
    </w:p>
    <w:p w14:paraId="5EE999B0" w14:textId="77777777" w:rsidR="00DE771A" w:rsidRPr="00584BE3" w:rsidRDefault="00DE771A" w:rsidP="00DE771A">
      <w:pPr>
        <w:autoSpaceDE w:val="0"/>
        <w:ind w:left="-1"/>
        <w:jc w:val="both"/>
        <w:rPr>
          <w:b/>
        </w:rPr>
      </w:pPr>
    </w:p>
    <w:p w14:paraId="42B9E2EF" w14:textId="77777777" w:rsidR="00DE771A" w:rsidRPr="00584BE3" w:rsidRDefault="00DE771A" w:rsidP="00DE771A">
      <w:pPr>
        <w:spacing w:before="120" w:after="120"/>
        <w:rPr>
          <w:rFonts w:cs="Arial"/>
          <w:szCs w:val="20"/>
        </w:rPr>
      </w:pPr>
    </w:p>
    <w:p w14:paraId="7043B72C" w14:textId="77777777" w:rsidR="00DE771A" w:rsidRPr="00584BE3" w:rsidRDefault="00DE771A" w:rsidP="00DE771A">
      <w:pPr>
        <w:spacing w:before="120" w:after="120"/>
        <w:rPr>
          <w:rFonts w:cs="Arial"/>
          <w:szCs w:val="20"/>
        </w:rPr>
      </w:pP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  <w:t>.................................................................</w:t>
      </w:r>
    </w:p>
    <w:p w14:paraId="70D716B5" w14:textId="77777777" w:rsidR="00DE771A" w:rsidRPr="00584BE3" w:rsidRDefault="00DE771A" w:rsidP="00DE771A">
      <w:pPr>
        <w:keepNext w:val="0"/>
        <w:ind w:left="708"/>
        <w:jc w:val="both"/>
        <w:rPr>
          <w:rFonts w:cs="Arial"/>
        </w:rPr>
      </w:pP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  <w:szCs w:val="20"/>
        </w:rPr>
        <w:tab/>
      </w:r>
      <w:r w:rsidRPr="00584BE3">
        <w:rPr>
          <w:rFonts w:cs="Arial"/>
        </w:rPr>
        <w:t>Ing. Jan Pícha</w:t>
      </w:r>
    </w:p>
    <w:p w14:paraId="068F042F" w14:textId="77777777" w:rsidR="00DE771A" w:rsidRPr="00584BE3" w:rsidRDefault="00DE771A" w:rsidP="00DE771A">
      <w:pPr>
        <w:keepNext w:val="0"/>
        <w:ind w:left="4956" w:firstLine="708"/>
        <w:jc w:val="both"/>
        <w:rPr>
          <w:rFonts w:cs="Arial"/>
        </w:rPr>
      </w:pPr>
      <w:r w:rsidRPr="00584BE3">
        <w:rPr>
          <w:rFonts w:cs="Arial"/>
        </w:rPr>
        <w:t>vedoucí Servisní služby ČR</w:t>
      </w:r>
    </w:p>
    <w:p w14:paraId="3134B4E7" w14:textId="77777777" w:rsidR="00275EE3" w:rsidRDefault="00275EE3" w:rsidP="00DE771A">
      <w:pPr>
        <w:spacing w:before="120" w:after="120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4251274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44E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F2544E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32D87FA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F2544E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F2544E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2868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67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D7E10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4BE3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710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5AAB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64EE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5FD2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349A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7795C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21E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217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71A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44E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4A9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5CCF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80477-133D-461D-ADBF-442EBBFE4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5</Pages>
  <Words>1013</Words>
  <Characters>5977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Hodysová Alena Ing.</cp:lastModifiedBy>
  <cp:revision>80</cp:revision>
  <cp:lastPrinted>2021-03-23T09:43:00Z</cp:lastPrinted>
  <dcterms:created xsi:type="dcterms:W3CDTF">2017-08-16T13:37:00Z</dcterms:created>
  <dcterms:modified xsi:type="dcterms:W3CDTF">2024-08-14T11:18:00Z</dcterms:modified>
</cp:coreProperties>
</file>